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521"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DD41B9">
        <w:rPr>
          <w:bCs/>
          <w:sz w:val="28"/>
          <w:szCs w:val="28"/>
        </w:rPr>
        <w:t>03</w:t>
      </w:r>
      <w:r w:rsidR="00DF0F99">
        <w:rPr>
          <w:bCs/>
          <w:sz w:val="28"/>
          <w:szCs w:val="28"/>
        </w:rPr>
        <w:t xml:space="preserve"> of 201</w:t>
      </w:r>
      <w:r w:rsidR="00DD41B9">
        <w:rPr>
          <w:bCs/>
          <w:sz w:val="28"/>
          <w:szCs w:val="28"/>
        </w:rPr>
        <w:t>6</w:t>
      </w:r>
      <w:r w:rsidR="00DF0F99">
        <w:rPr>
          <w:bCs/>
          <w:sz w:val="28"/>
          <w:szCs w:val="28"/>
        </w:rPr>
        <w:t>-1</w:t>
      </w:r>
      <w:r w:rsidR="00DD41B9">
        <w:rPr>
          <w:bCs/>
          <w:sz w:val="28"/>
          <w:szCs w:val="28"/>
        </w:rPr>
        <w:t>7</w:t>
      </w:r>
      <w:r w:rsidR="00462E25">
        <w:rPr>
          <w:bCs/>
          <w:sz w:val="28"/>
          <w:szCs w:val="28"/>
        </w:rPr>
        <w:t xml:space="preserve"> Specification No.</w:t>
      </w:r>
      <w:r w:rsidR="00DD41B9">
        <w:rPr>
          <w:bCs/>
          <w:sz w:val="28"/>
          <w:szCs w:val="28"/>
        </w:rPr>
        <w:t>10</w:t>
      </w:r>
      <w:r w:rsidR="000E623B">
        <w:rPr>
          <w:bCs/>
          <w:sz w:val="28"/>
          <w:szCs w:val="28"/>
        </w:rPr>
        <w:t xml:space="preserve"> </w:t>
      </w:r>
      <w:r w:rsidR="00DF0F99">
        <w:rPr>
          <w:bCs/>
          <w:sz w:val="28"/>
          <w:szCs w:val="28"/>
        </w:rPr>
        <w:t>/201</w:t>
      </w:r>
      <w:r w:rsidR="00DD41B9">
        <w:rPr>
          <w:bCs/>
          <w:sz w:val="28"/>
          <w:szCs w:val="28"/>
        </w:rPr>
        <w:t>6</w:t>
      </w:r>
      <w:r w:rsidR="00DF0F99">
        <w:rPr>
          <w:bCs/>
          <w:sz w:val="28"/>
          <w:szCs w:val="28"/>
        </w:rPr>
        <w:t>-</w:t>
      </w:r>
      <w:r w:rsidR="00DD41B9">
        <w:rPr>
          <w:bCs/>
          <w:sz w:val="28"/>
          <w:szCs w:val="28"/>
        </w:rPr>
        <w:t>17</w:t>
      </w:r>
    </w:p>
    <w:p w:rsidR="00582B9F" w:rsidRPr="00582B9F" w:rsidRDefault="00DF0F99" w:rsidP="00517797">
      <w:pPr>
        <w:pStyle w:val="NormalWeb"/>
        <w:spacing w:after="0"/>
        <w:jc w:val="both"/>
        <w:rPr>
          <w:bCs/>
          <w:sz w:val="28"/>
          <w:szCs w:val="28"/>
        </w:rPr>
      </w:pPr>
      <w:r>
        <w:rPr>
          <w:bCs/>
          <w:sz w:val="28"/>
          <w:szCs w:val="28"/>
        </w:rPr>
        <w:t xml:space="preserve">Name of Work:- </w:t>
      </w:r>
      <w:r w:rsidR="00035183">
        <w:rPr>
          <w:bCs/>
          <w:sz w:val="28"/>
          <w:szCs w:val="28"/>
        </w:rPr>
        <w:t xml:space="preserve"> </w:t>
      </w:r>
      <w:r w:rsidR="00517797" w:rsidRPr="00517797">
        <w:rPr>
          <w:bCs/>
          <w:sz w:val="28"/>
          <w:szCs w:val="28"/>
        </w:rPr>
        <w:t xml:space="preserve">CONSTRUCTION OF STORE ROOM AT 33/11K.V. </w:t>
      </w:r>
      <w:r w:rsidR="00517797">
        <w:rPr>
          <w:bCs/>
          <w:sz w:val="28"/>
          <w:szCs w:val="28"/>
        </w:rPr>
        <w:tab/>
        <w:t xml:space="preserve"> </w:t>
      </w:r>
      <w:r w:rsidR="00517797">
        <w:rPr>
          <w:bCs/>
          <w:sz w:val="28"/>
          <w:szCs w:val="28"/>
        </w:rPr>
        <w:tab/>
        <w:t xml:space="preserve"> </w:t>
      </w:r>
      <w:r w:rsidR="00517797">
        <w:rPr>
          <w:bCs/>
          <w:sz w:val="28"/>
          <w:szCs w:val="28"/>
        </w:rPr>
        <w:tab/>
        <w:t xml:space="preserve">                  SUBSTATION-GEORGE TOWN,ALLAHABA</w:t>
      </w:r>
      <w:r w:rsidR="00582B9F" w:rsidRPr="00582B9F">
        <w:rPr>
          <w:bCs/>
          <w:sz w:val="28"/>
          <w:szCs w:val="28"/>
        </w:rPr>
        <w:t xml:space="preserve">Under R.A.P.D.R.P </w:t>
      </w:r>
      <w:r w:rsidR="00AA73E1">
        <w:rPr>
          <w:bCs/>
          <w:sz w:val="28"/>
          <w:szCs w:val="28"/>
        </w:rPr>
        <w:t xml:space="preserve">       </w:t>
      </w:r>
      <w:r w:rsidR="00AA73E1">
        <w:rPr>
          <w:bCs/>
          <w:sz w:val="28"/>
          <w:szCs w:val="28"/>
        </w:rPr>
        <w:tab/>
        <w:t xml:space="preserve">  </w:t>
      </w:r>
      <w:r w:rsidR="00AA73E1">
        <w:rPr>
          <w:bCs/>
          <w:sz w:val="28"/>
          <w:szCs w:val="28"/>
        </w:rPr>
        <w:tab/>
        <w:t xml:space="preserve">        </w:t>
      </w:r>
      <w:r w:rsidR="007A75BF">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517797">
        <w:rPr>
          <w:bCs/>
          <w:sz w:val="28"/>
          <w:szCs w:val="28"/>
        </w:rPr>
        <w:t>500</w:t>
      </w:r>
      <w:r w:rsidR="00462E25">
        <w:rPr>
          <w:bCs/>
          <w:sz w:val="28"/>
          <w:szCs w:val="28"/>
        </w:rPr>
        <w:t>+ 10%Trade Tax Rs.</w:t>
      </w:r>
      <w:r w:rsidR="00517797">
        <w:rPr>
          <w:bCs/>
          <w:sz w:val="28"/>
          <w:szCs w:val="28"/>
        </w:rPr>
        <w:t>50</w:t>
      </w:r>
      <w:r w:rsidR="00462E25">
        <w:rPr>
          <w:bCs/>
          <w:sz w:val="28"/>
          <w:szCs w:val="28"/>
        </w:rPr>
        <w:t>.00= Rs.</w:t>
      </w:r>
      <w:r w:rsidR="00517797">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DD41B9">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3"/>
        <w:gridCol w:w="6591"/>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462E25" w:rsidRPr="00B87C1A" w:rsidRDefault="00462E25" w:rsidP="00B87C1A">
            <w:pPr>
              <w:jc w:val="both"/>
              <w:rPr>
                <w:bCs/>
              </w:rPr>
            </w:pPr>
            <w:r>
              <w:rPr>
                <w:sz w:val="24"/>
                <w:szCs w:val="24"/>
              </w:rPr>
              <w:t xml:space="preserve">No. </w:t>
            </w:r>
            <w:r w:rsidR="00431DA7" w:rsidRPr="00431DA7">
              <w:rPr>
                <w:bCs/>
                <w:sz w:val="24"/>
                <w:szCs w:val="24"/>
              </w:rPr>
              <w:t>03 of 2016-17 Specification No.10 /2016-17</w:t>
            </w:r>
            <w:r w:rsidRPr="00F75A95">
              <w:rPr>
                <w:sz w:val="24"/>
                <w:szCs w:val="24"/>
              </w:rPr>
              <w:t>-</w:t>
            </w:r>
            <w:r w:rsidR="002B6F6A" w:rsidRPr="002B6F6A">
              <w:rPr>
                <w:bCs/>
              </w:rPr>
              <w:t>:-</w:t>
            </w:r>
            <w:r w:rsidR="00530473">
              <w:rPr>
                <w:bCs/>
              </w:rPr>
              <w:t xml:space="preserve"> </w:t>
            </w:r>
            <w:r w:rsidR="00B87C1A" w:rsidRPr="00B87C1A">
              <w:rPr>
                <w:bCs/>
              </w:rPr>
              <w:t>CONSTRUC</w:t>
            </w:r>
            <w:r w:rsidR="00B87C1A">
              <w:rPr>
                <w:bCs/>
              </w:rPr>
              <w:t xml:space="preserve">TION OF STORE ROOM AT 33/11K SUBSTATION-GEORGE </w:t>
            </w:r>
            <w:r w:rsidR="00B87C1A" w:rsidRPr="00B87C1A">
              <w:rPr>
                <w:bCs/>
              </w:rPr>
              <w:t>TOWN,</w:t>
            </w:r>
            <w:r w:rsidR="00B87C1A">
              <w:rPr>
                <w:bCs/>
              </w:rPr>
              <w:t xml:space="preserve"> </w:t>
            </w:r>
            <w:r w:rsidR="00B87C1A" w:rsidRPr="00B87C1A">
              <w:rPr>
                <w:bCs/>
              </w:rPr>
              <w:t xml:space="preserve">ALLAHABAUnder R.A.P.D.R.P </w:t>
            </w:r>
            <w:r w:rsidR="00B87C1A">
              <w:rPr>
                <w:bCs/>
              </w:rPr>
              <w:t xml:space="preserve">   </w:t>
            </w:r>
            <w:r w:rsidR="00B87C1A" w:rsidRPr="00B87C1A">
              <w:rPr>
                <w:bCs/>
              </w:rPr>
              <w:t>(Part-B   Scheme)</w:t>
            </w:r>
            <w:r w:rsidR="0051318B" w:rsidRPr="0051318B">
              <w:rPr>
                <w:bCs/>
              </w:rPr>
              <w:t>Under R.A.P.D.R.P (Part-B   Scheme)</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431DA7"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646B0C" w:rsidP="00462E25">
      <w:pPr>
        <w:pStyle w:val="Style"/>
        <w:rPr>
          <w:sz w:val="21"/>
          <w:szCs w:val="21"/>
          <w:u w:val="single"/>
        </w:rPr>
      </w:pPr>
      <w:r w:rsidRPr="00646B0C">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C64" w:rsidRDefault="00683C64" w:rsidP="005D3F0D">
      <w:pPr>
        <w:spacing w:after="0" w:line="240" w:lineRule="auto"/>
      </w:pPr>
      <w:r>
        <w:separator/>
      </w:r>
    </w:p>
  </w:endnote>
  <w:endnote w:type="continuationSeparator" w:id="1">
    <w:p w:rsidR="00683C64" w:rsidRDefault="00683C64"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C64" w:rsidRDefault="00683C64" w:rsidP="005D3F0D">
      <w:pPr>
        <w:spacing w:after="0" w:line="240" w:lineRule="auto"/>
      </w:pPr>
      <w:r>
        <w:separator/>
      </w:r>
    </w:p>
  </w:footnote>
  <w:footnote w:type="continuationSeparator" w:id="1">
    <w:p w:rsidR="00683C64" w:rsidRDefault="00683C64"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646B0C"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683C64"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646B0C"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431DA7">
      <w:rPr>
        <w:rStyle w:val="PageNumber"/>
        <w:noProof/>
      </w:rPr>
      <w:t>6</w:t>
    </w:r>
    <w:r>
      <w:rPr>
        <w:rStyle w:val="PageNumber"/>
      </w:rPr>
      <w:fldChar w:fldCharType="end"/>
    </w:r>
  </w:p>
  <w:p w:rsidR="003038C4" w:rsidRDefault="00683C64"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A578D"/>
    <w:rsid w:val="001E55C4"/>
    <w:rsid w:val="002159BF"/>
    <w:rsid w:val="00235D52"/>
    <w:rsid w:val="002B6F6A"/>
    <w:rsid w:val="002E110F"/>
    <w:rsid w:val="002E2A98"/>
    <w:rsid w:val="002F28E0"/>
    <w:rsid w:val="002F6BBB"/>
    <w:rsid w:val="0032118B"/>
    <w:rsid w:val="003379C0"/>
    <w:rsid w:val="00382CC0"/>
    <w:rsid w:val="00394B51"/>
    <w:rsid w:val="003A5229"/>
    <w:rsid w:val="003E52BE"/>
    <w:rsid w:val="00431DA7"/>
    <w:rsid w:val="00462E25"/>
    <w:rsid w:val="00480608"/>
    <w:rsid w:val="00496A2A"/>
    <w:rsid w:val="004E5E8C"/>
    <w:rsid w:val="0051318B"/>
    <w:rsid w:val="00517797"/>
    <w:rsid w:val="00530473"/>
    <w:rsid w:val="00582B9F"/>
    <w:rsid w:val="005A0843"/>
    <w:rsid w:val="005A0FAE"/>
    <w:rsid w:val="005D3F0D"/>
    <w:rsid w:val="00626E1A"/>
    <w:rsid w:val="00634869"/>
    <w:rsid w:val="00644689"/>
    <w:rsid w:val="00646B0C"/>
    <w:rsid w:val="00652B88"/>
    <w:rsid w:val="00661650"/>
    <w:rsid w:val="00670A7F"/>
    <w:rsid w:val="00681A69"/>
    <w:rsid w:val="00683C64"/>
    <w:rsid w:val="006E0C70"/>
    <w:rsid w:val="007338EA"/>
    <w:rsid w:val="00733960"/>
    <w:rsid w:val="007656A6"/>
    <w:rsid w:val="00771B87"/>
    <w:rsid w:val="007A75BF"/>
    <w:rsid w:val="00817188"/>
    <w:rsid w:val="00893453"/>
    <w:rsid w:val="008944D0"/>
    <w:rsid w:val="00895D44"/>
    <w:rsid w:val="008C47DE"/>
    <w:rsid w:val="008F02A9"/>
    <w:rsid w:val="008F31F9"/>
    <w:rsid w:val="008F797A"/>
    <w:rsid w:val="00956EB7"/>
    <w:rsid w:val="009A0B62"/>
    <w:rsid w:val="00A55D52"/>
    <w:rsid w:val="00AA73E1"/>
    <w:rsid w:val="00B14718"/>
    <w:rsid w:val="00B72AAC"/>
    <w:rsid w:val="00B85493"/>
    <w:rsid w:val="00B87C1A"/>
    <w:rsid w:val="00B9449A"/>
    <w:rsid w:val="00BD3059"/>
    <w:rsid w:val="00BD359D"/>
    <w:rsid w:val="00D13D4C"/>
    <w:rsid w:val="00DD41B9"/>
    <w:rsid w:val="00DF0F99"/>
    <w:rsid w:val="00E05947"/>
    <w:rsid w:val="00E3289A"/>
    <w:rsid w:val="00E329CF"/>
    <w:rsid w:val="00E33E6A"/>
    <w:rsid w:val="00E506A0"/>
    <w:rsid w:val="00EA28A3"/>
    <w:rsid w:val="00EC53C1"/>
    <w:rsid w:val="00F206A1"/>
    <w:rsid w:val="00F72BB0"/>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31</Pages>
  <Words>15148</Words>
  <Characters>86346</Characters>
  <Application>Microsoft Office Word</Application>
  <DocSecurity>0</DocSecurity>
  <Lines>719</Lines>
  <Paragraphs>202</Paragraphs>
  <ScaleCrop>false</ScaleCrop>
  <Company/>
  <LinksUpToDate>false</LinksUpToDate>
  <CharactersWithSpaces>101292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48</cp:revision>
  <dcterms:created xsi:type="dcterms:W3CDTF">2015-07-01T12:51:00Z</dcterms:created>
  <dcterms:modified xsi:type="dcterms:W3CDTF">2016-06-17T06:56:00Z</dcterms:modified>
</cp:coreProperties>
</file>